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A2DD8" w:rsidRPr="006F7744" w:rsidRDefault="00BA2DD8" w:rsidP="00D24697">
      <w:pPr>
        <w:pStyle w:val="a7"/>
        <w:tabs>
          <w:tab w:val="left" w:pos="4962"/>
          <w:tab w:val="left" w:pos="5529"/>
        </w:tabs>
        <w:ind w:left="5529"/>
        <w:jc w:val="center"/>
        <w:rPr>
          <w:rFonts w:cs="Times New Roman"/>
          <w:szCs w:val="28"/>
        </w:rPr>
      </w:pPr>
      <w:r w:rsidRPr="006F7744">
        <w:rPr>
          <w:rFonts w:cs="Times New Roman"/>
          <w:szCs w:val="28"/>
        </w:rPr>
        <w:t>Приложение №</w:t>
      </w:r>
      <w:r w:rsidR="00D24697" w:rsidRPr="006F7744">
        <w:rPr>
          <w:rFonts w:cs="Times New Roman"/>
          <w:szCs w:val="28"/>
        </w:rPr>
        <w:t>4</w:t>
      </w:r>
      <w:r w:rsidR="005E342A" w:rsidRPr="006F7744">
        <w:rPr>
          <w:rFonts w:cs="Times New Roman"/>
          <w:szCs w:val="28"/>
        </w:rPr>
        <w:t xml:space="preserve"> </w:t>
      </w:r>
      <w:r w:rsidRPr="006F7744">
        <w:rPr>
          <w:rFonts w:cs="Times New Roman"/>
          <w:szCs w:val="28"/>
        </w:rPr>
        <w:t xml:space="preserve">к приказу </w:t>
      </w:r>
      <w:r w:rsidR="00F716C5" w:rsidRPr="006F7744">
        <w:rPr>
          <w:rFonts w:cs="Times New Roman"/>
          <w:szCs w:val="28"/>
        </w:rPr>
        <w:t>МКУ «Управление образования Шебекинского городского округа»</w:t>
      </w:r>
    </w:p>
    <w:p w:rsidR="00BA2DD8" w:rsidRPr="006F7744" w:rsidRDefault="00A90F70" w:rsidP="00BA2DD8">
      <w:pPr>
        <w:pStyle w:val="a7"/>
        <w:tabs>
          <w:tab w:val="left" w:pos="4962"/>
          <w:tab w:val="left" w:pos="5245"/>
        </w:tabs>
        <w:ind w:left="4962" w:right="-2"/>
        <w:jc w:val="center"/>
        <w:rPr>
          <w:rFonts w:cs="Times New Roman"/>
          <w:sz w:val="28"/>
          <w:szCs w:val="28"/>
        </w:rPr>
      </w:pPr>
      <w:r w:rsidRPr="006F7744">
        <w:rPr>
          <w:rFonts w:cs="Times New Roman"/>
          <w:szCs w:val="28"/>
        </w:rPr>
        <w:t xml:space="preserve">      </w:t>
      </w:r>
      <w:r w:rsidR="00BA2DD8" w:rsidRPr="006F7744">
        <w:rPr>
          <w:rFonts w:cs="Times New Roman"/>
          <w:szCs w:val="28"/>
        </w:rPr>
        <w:t>от «</w:t>
      </w:r>
      <w:r w:rsidR="00F716C5" w:rsidRPr="006F7744">
        <w:rPr>
          <w:rFonts w:cs="Times New Roman"/>
          <w:szCs w:val="28"/>
        </w:rPr>
        <w:t>_</w:t>
      </w:r>
      <w:r w:rsidR="00CC3BB7">
        <w:rPr>
          <w:rFonts w:cs="Times New Roman"/>
          <w:szCs w:val="28"/>
        </w:rPr>
        <w:t>19</w:t>
      </w:r>
      <w:proofErr w:type="gramStart"/>
      <w:r w:rsidR="00DE319F">
        <w:rPr>
          <w:rFonts w:cs="Times New Roman"/>
          <w:szCs w:val="28"/>
        </w:rPr>
        <w:t>_</w:t>
      </w:r>
      <w:r w:rsidR="00BA2DD8" w:rsidRPr="006F7744">
        <w:rPr>
          <w:rFonts w:cs="Times New Roman"/>
          <w:szCs w:val="28"/>
        </w:rPr>
        <w:t>»_</w:t>
      </w:r>
      <w:proofErr w:type="gramEnd"/>
      <w:r w:rsidR="00CC3BB7">
        <w:rPr>
          <w:rFonts w:cs="Times New Roman"/>
          <w:szCs w:val="28"/>
        </w:rPr>
        <w:t>08</w:t>
      </w:r>
      <w:r w:rsidR="00BA2DD8" w:rsidRPr="006F7744">
        <w:rPr>
          <w:rFonts w:cs="Times New Roman"/>
          <w:szCs w:val="28"/>
        </w:rPr>
        <w:t>__</w:t>
      </w:r>
      <w:r w:rsidRPr="006F7744">
        <w:rPr>
          <w:rFonts w:cs="Times New Roman"/>
          <w:szCs w:val="28"/>
        </w:rPr>
        <w:t xml:space="preserve"> 20</w:t>
      </w:r>
      <w:r w:rsidR="00F716C5" w:rsidRPr="006F7744">
        <w:rPr>
          <w:rFonts w:cs="Times New Roman"/>
          <w:szCs w:val="28"/>
        </w:rPr>
        <w:t>2</w:t>
      </w:r>
      <w:r w:rsidR="00CC3BB7">
        <w:rPr>
          <w:rFonts w:cs="Times New Roman"/>
          <w:szCs w:val="28"/>
        </w:rPr>
        <w:t>4</w:t>
      </w:r>
      <w:r w:rsidR="00BA2DD8" w:rsidRPr="006F7744">
        <w:rPr>
          <w:rFonts w:cs="Times New Roman"/>
          <w:szCs w:val="28"/>
        </w:rPr>
        <w:t xml:space="preserve">.  № </w:t>
      </w:r>
      <w:r w:rsidR="00DE319F">
        <w:rPr>
          <w:rFonts w:cs="Times New Roman"/>
          <w:szCs w:val="28"/>
        </w:rPr>
        <w:t>_</w:t>
      </w:r>
      <w:r w:rsidR="00CC3BB7">
        <w:rPr>
          <w:rFonts w:cs="Times New Roman"/>
          <w:szCs w:val="28"/>
        </w:rPr>
        <w:t>727</w:t>
      </w:r>
      <w:bookmarkStart w:id="0" w:name="_GoBack"/>
      <w:bookmarkEnd w:id="0"/>
      <w:r w:rsidR="00DE319F">
        <w:rPr>
          <w:rFonts w:cs="Times New Roman"/>
          <w:szCs w:val="28"/>
        </w:rPr>
        <w:t>__</w:t>
      </w:r>
    </w:p>
    <w:p w:rsidR="00BA2DD8" w:rsidRPr="00BA2DD8" w:rsidRDefault="00BA2DD8" w:rsidP="001441D3">
      <w:pPr>
        <w:pStyle w:val="a7"/>
        <w:tabs>
          <w:tab w:val="left" w:pos="5529"/>
        </w:tabs>
        <w:ind w:left="0"/>
        <w:jc w:val="center"/>
        <w:rPr>
          <w:rFonts w:eastAsia="Times New Roman"/>
          <w:b/>
          <w:bCs/>
          <w:sz w:val="14"/>
          <w:lang w:eastAsia="ru-RU"/>
        </w:rPr>
      </w:pPr>
    </w:p>
    <w:tbl>
      <w:tblPr>
        <w:tblpPr w:leftFromText="180" w:rightFromText="180" w:vertAnchor="text" w:horzAnchor="margin" w:tblpY="391"/>
        <w:tblOverlap w:val="never"/>
        <w:tblW w:w="10137" w:type="dxa"/>
        <w:tblLayout w:type="fixed"/>
        <w:tblLook w:val="04A0" w:firstRow="1" w:lastRow="0" w:firstColumn="1" w:lastColumn="0" w:noHBand="0" w:noVBand="1"/>
      </w:tblPr>
      <w:tblGrid>
        <w:gridCol w:w="1560"/>
        <w:gridCol w:w="881"/>
        <w:gridCol w:w="1227"/>
        <w:gridCol w:w="1322"/>
        <w:gridCol w:w="1312"/>
        <w:gridCol w:w="1182"/>
        <w:gridCol w:w="1456"/>
        <w:gridCol w:w="361"/>
        <w:gridCol w:w="144"/>
        <w:gridCol w:w="410"/>
        <w:gridCol w:w="282"/>
      </w:tblGrid>
      <w:tr w:rsidR="00BA2DD8" w:rsidRPr="00A405EB" w:rsidTr="00BA2DD8">
        <w:trPr>
          <w:trHeight w:val="300"/>
        </w:trPr>
        <w:tc>
          <w:tcPr>
            <w:tcW w:w="10137" w:type="dxa"/>
            <w:gridSpan w:val="11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u w:val="single"/>
                <w:lang w:eastAsia="ru-RU"/>
              </w:rPr>
            </w:pPr>
            <w:r w:rsidRPr="00A405EB">
              <w:rPr>
                <w:rFonts w:eastAsia="Times New Roman"/>
                <w:b/>
                <w:bCs/>
                <w:u w:val="single"/>
                <w:lang w:eastAsia="ru-RU"/>
              </w:rPr>
              <w:t>Заявка на участие в конкурсе</w:t>
            </w:r>
          </w:p>
        </w:tc>
      </w:tr>
      <w:tr w:rsidR="00BA2DD8" w:rsidRPr="00A405EB" w:rsidTr="00BA2DD8">
        <w:trPr>
          <w:trHeight w:val="300"/>
        </w:trPr>
        <w:tc>
          <w:tcPr>
            <w:tcW w:w="3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Название конкурса:</w:t>
            </w:r>
          </w:p>
        </w:tc>
        <w:tc>
          <w:tcPr>
            <w:tcW w:w="6469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Меня оценят в XXI веке</w:t>
            </w: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i/>
                <w:iCs/>
                <w:lang w:eastAsia="ru-RU"/>
              </w:rPr>
            </w:pPr>
            <w:r w:rsidRPr="00A405EB">
              <w:rPr>
                <w:rFonts w:eastAsia="Times New Roman"/>
                <w:b/>
                <w:bCs/>
                <w:i/>
                <w:iCs/>
                <w:lang w:eastAsia="ru-RU"/>
              </w:rPr>
              <w:t>Информация об участнике</w:t>
            </w: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(для соавтора заполняется отдельная заявка на конкурс)</w:t>
            </w:r>
          </w:p>
        </w:tc>
      </w:tr>
      <w:tr w:rsidR="00BA2DD8" w:rsidRPr="00A405EB" w:rsidTr="00BA2DD8">
        <w:trPr>
          <w:trHeight w:val="300"/>
        </w:trPr>
        <w:tc>
          <w:tcPr>
            <w:tcW w:w="2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Фамилия:</w:t>
            </w:r>
          </w:p>
        </w:tc>
        <w:tc>
          <w:tcPr>
            <w:tcW w:w="7696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Имя:</w:t>
            </w:r>
          </w:p>
        </w:tc>
        <w:tc>
          <w:tcPr>
            <w:tcW w:w="34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Отчество:</w:t>
            </w:r>
          </w:p>
        </w:tc>
        <w:tc>
          <w:tcPr>
            <w:tcW w:w="265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2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Дата рождения: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Класс, группа:</w:t>
            </w:r>
          </w:p>
        </w:tc>
        <w:tc>
          <w:tcPr>
            <w:tcW w:w="119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2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день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3835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2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Индекс:</w:t>
            </w:r>
          </w:p>
        </w:tc>
        <w:tc>
          <w:tcPr>
            <w:tcW w:w="254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Область, край, район:</w:t>
            </w:r>
          </w:p>
        </w:tc>
        <w:tc>
          <w:tcPr>
            <w:tcW w:w="265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FA1E9D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u w:val="single"/>
                <w:lang w:eastAsia="ru-RU"/>
              </w:rPr>
            </w:pP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u w:val="single"/>
                <w:lang w:eastAsia="ru-RU"/>
              </w:rPr>
              <w:t xml:space="preserve">указывать </w:t>
            </w: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слово "область" или "край". Например: </w:t>
            </w:r>
            <w:r w:rsidR="00FA1E9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Белгородская </w:t>
            </w: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область </w:t>
            </w:r>
          </w:p>
        </w:tc>
      </w:tr>
      <w:tr w:rsidR="00BA2DD8" w:rsidRPr="00A405EB" w:rsidTr="00BA2DD8">
        <w:trPr>
          <w:trHeight w:val="300"/>
        </w:trPr>
        <w:tc>
          <w:tcPr>
            <w:tcW w:w="3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Место проживания:</w:t>
            </w:r>
          </w:p>
        </w:tc>
        <w:tc>
          <w:tcPr>
            <w:tcW w:w="6469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FA1E9D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u w:val="single"/>
                <w:lang w:eastAsia="ru-RU"/>
              </w:rPr>
            </w:pP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u w:val="single"/>
                <w:lang w:eastAsia="ru-RU"/>
              </w:rPr>
              <w:t>не указывать</w:t>
            </w: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слово "город", населённые пункты типа: посёлок, село, хутор </w:t>
            </w: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u w:val="single"/>
                <w:lang w:eastAsia="ru-RU"/>
              </w:rPr>
              <w:t>указывать в конце названия</w:t>
            </w: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br/>
              <w:t xml:space="preserve">Например: </w:t>
            </w:r>
            <w:r w:rsidR="00FA1E9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Головчино с.</w:t>
            </w: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u w:val="single"/>
                <w:lang w:eastAsia="ru-RU"/>
              </w:rPr>
            </w:pPr>
          </w:p>
        </w:tc>
      </w:tr>
      <w:tr w:rsidR="00BA2DD8" w:rsidRPr="00A405EB" w:rsidTr="00BA2DD8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Улица:</w:t>
            </w:r>
          </w:p>
        </w:tc>
        <w:tc>
          <w:tcPr>
            <w:tcW w:w="34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дом: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корпус: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33CCCC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кв</w:t>
            </w:r>
            <w:proofErr w:type="spellEnd"/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4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Телефон мобильный: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код: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номер:</w:t>
            </w:r>
          </w:p>
        </w:tc>
        <w:tc>
          <w:tcPr>
            <w:tcW w:w="119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4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Телефон домашний: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код: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номер:</w:t>
            </w:r>
          </w:p>
        </w:tc>
        <w:tc>
          <w:tcPr>
            <w:tcW w:w="119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3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Электронная почта:</w:t>
            </w:r>
          </w:p>
        </w:tc>
        <w:tc>
          <w:tcPr>
            <w:tcW w:w="6469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i/>
                <w:iCs/>
                <w:lang w:eastAsia="ru-RU"/>
              </w:rPr>
            </w:pPr>
            <w:r w:rsidRPr="00A405EB">
              <w:rPr>
                <w:rFonts w:eastAsia="Times New Roman"/>
                <w:b/>
                <w:bCs/>
                <w:i/>
                <w:iCs/>
                <w:lang w:eastAsia="ru-RU"/>
              </w:rPr>
              <w:t>Данные о месте учебы (внеучебной работы)</w:t>
            </w:r>
          </w:p>
        </w:tc>
      </w:tr>
      <w:tr w:rsidR="00BA2DD8" w:rsidRPr="00A405EB" w:rsidTr="00BA2DD8">
        <w:trPr>
          <w:trHeight w:val="253"/>
        </w:trPr>
        <w:tc>
          <w:tcPr>
            <w:tcW w:w="3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Название работы:</w:t>
            </w:r>
          </w:p>
        </w:tc>
        <w:tc>
          <w:tcPr>
            <w:tcW w:w="6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исп. Сокращения: МОУ СОШ…, ГОУ ВПО</w:t>
            </w:r>
            <w:proofErr w:type="gramStart"/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…,МОУ</w:t>
            </w:r>
            <w:proofErr w:type="gramEnd"/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ДОД…ГОУ СПО…</w:t>
            </w:r>
          </w:p>
        </w:tc>
      </w:tr>
      <w:tr w:rsidR="00BA2DD8" w:rsidRPr="00A405EB" w:rsidTr="00BA2DD8">
        <w:trPr>
          <w:trHeight w:val="300"/>
        </w:trPr>
        <w:tc>
          <w:tcPr>
            <w:tcW w:w="2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Индекс:</w:t>
            </w:r>
          </w:p>
        </w:tc>
        <w:tc>
          <w:tcPr>
            <w:tcW w:w="254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Область, край, район:</w:t>
            </w:r>
          </w:p>
        </w:tc>
        <w:tc>
          <w:tcPr>
            <w:tcW w:w="265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FA1E9D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u w:val="single"/>
                <w:lang w:eastAsia="ru-RU"/>
              </w:rPr>
            </w:pP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u w:val="single"/>
                <w:lang w:eastAsia="ru-RU"/>
              </w:rPr>
              <w:t xml:space="preserve">указывать </w:t>
            </w: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слово </w:t>
            </w:r>
            <w:proofErr w:type="gramStart"/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"область" Например</w:t>
            </w:r>
            <w:proofErr w:type="gramEnd"/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: </w:t>
            </w:r>
            <w:r w:rsidR="00FA1E9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Белгородская область </w:t>
            </w:r>
          </w:p>
        </w:tc>
      </w:tr>
      <w:tr w:rsidR="00BA2DD8" w:rsidRPr="00A405EB" w:rsidTr="00BA2DD8">
        <w:trPr>
          <w:trHeight w:val="300"/>
        </w:trPr>
        <w:tc>
          <w:tcPr>
            <w:tcW w:w="3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Населенный пункт:</w:t>
            </w:r>
          </w:p>
        </w:tc>
        <w:tc>
          <w:tcPr>
            <w:tcW w:w="6469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u w:val="single"/>
                <w:lang w:eastAsia="ru-RU"/>
              </w:rPr>
            </w:pP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u w:val="single"/>
                <w:lang w:eastAsia="ru-RU"/>
              </w:rPr>
              <w:t>не указывать</w:t>
            </w: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слово "город", населённые пункты типа: посёлок, село, хутор </w:t>
            </w: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u w:val="single"/>
                <w:lang w:eastAsia="ru-RU"/>
              </w:rPr>
              <w:t>указывать в конце названия</w:t>
            </w: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br/>
            </w:r>
            <w:proofErr w:type="gramStart"/>
            <w:r w:rsidRPr="00A405E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Например: </w:t>
            </w:r>
            <w:r w:rsidR="00FA1E9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Головчино</w:t>
            </w:r>
            <w:proofErr w:type="gramEnd"/>
            <w:r w:rsidR="00FA1E9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с.</w:t>
            </w: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ascii="Arial" w:eastAsia="Times New Roman" w:hAnsi="Arial" w:cs="Arial"/>
                <w:i/>
                <w:iCs/>
                <w:sz w:val="16"/>
                <w:szCs w:val="16"/>
                <w:u w:val="single"/>
                <w:lang w:eastAsia="ru-RU"/>
              </w:rPr>
            </w:pPr>
          </w:p>
        </w:tc>
      </w:tr>
      <w:tr w:rsidR="00BA2DD8" w:rsidRPr="00A405EB" w:rsidTr="00BA2DD8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Улица:</w:t>
            </w:r>
          </w:p>
        </w:tc>
        <w:tc>
          <w:tcPr>
            <w:tcW w:w="34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дом: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корпус: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4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Телефон: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код: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номер:</w:t>
            </w:r>
          </w:p>
        </w:tc>
        <w:tc>
          <w:tcPr>
            <w:tcW w:w="119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4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код: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номер:</w:t>
            </w:r>
          </w:p>
        </w:tc>
        <w:tc>
          <w:tcPr>
            <w:tcW w:w="119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3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Электронная почта:</w:t>
            </w:r>
          </w:p>
        </w:tc>
        <w:tc>
          <w:tcPr>
            <w:tcW w:w="6469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3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ФИО директора полн.:</w:t>
            </w:r>
          </w:p>
        </w:tc>
        <w:tc>
          <w:tcPr>
            <w:tcW w:w="6469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366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Контактное лицо учреждения ФИО полн.:</w:t>
            </w:r>
          </w:p>
        </w:tc>
        <w:tc>
          <w:tcPr>
            <w:tcW w:w="6469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366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469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i/>
                <w:iCs/>
                <w:lang w:eastAsia="ru-RU"/>
              </w:rPr>
            </w:pPr>
            <w:r w:rsidRPr="00A405EB">
              <w:rPr>
                <w:rFonts w:eastAsia="Times New Roman"/>
                <w:b/>
                <w:bCs/>
                <w:i/>
                <w:iCs/>
                <w:lang w:eastAsia="ru-RU"/>
              </w:rPr>
              <w:t>Информация о научном руководителе</w:t>
            </w:r>
          </w:p>
        </w:tc>
      </w:tr>
      <w:tr w:rsidR="00BA2DD8" w:rsidRPr="00A405EB" w:rsidTr="00BA2DD8">
        <w:trPr>
          <w:trHeight w:val="300"/>
        </w:trPr>
        <w:tc>
          <w:tcPr>
            <w:tcW w:w="2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Фамилия:</w:t>
            </w:r>
          </w:p>
        </w:tc>
        <w:tc>
          <w:tcPr>
            <w:tcW w:w="7696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Имя:</w:t>
            </w:r>
          </w:p>
        </w:tc>
        <w:tc>
          <w:tcPr>
            <w:tcW w:w="34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Отчество:</w:t>
            </w:r>
          </w:p>
        </w:tc>
        <w:tc>
          <w:tcPr>
            <w:tcW w:w="265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4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Телефон контактный: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код: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номер:</w:t>
            </w:r>
          </w:p>
        </w:tc>
        <w:tc>
          <w:tcPr>
            <w:tcW w:w="119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3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Электронная почта:</w:t>
            </w:r>
          </w:p>
        </w:tc>
        <w:tc>
          <w:tcPr>
            <w:tcW w:w="6469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300"/>
        </w:trPr>
        <w:tc>
          <w:tcPr>
            <w:tcW w:w="1013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i/>
                <w:iCs/>
                <w:lang w:eastAsia="ru-RU"/>
              </w:rPr>
            </w:pPr>
            <w:r w:rsidRPr="00A405EB">
              <w:rPr>
                <w:rFonts w:eastAsia="Times New Roman"/>
                <w:b/>
                <w:bCs/>
                <w:i/>
                <w:iCs/>
                <w:lang w:eastAsia="ru-RU"/>
              </w:rPr>
              <w:t>Информация о работе представленной на конкурс</w:t>
            </w:r>
          </w:p>
        </w:tc>
      </w:tr>
      <w:tr w:rsidR="00BA2DD8" w:rsidRPr="00A405EB" w:rsidTr="00BA2DD8">
        <w:trPr>
          <w:trHeight w:val="300"/>
        </w:trPr>
        <w:tc>
          <w:tcPr>
            <w:tcW w:w="3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Направление (секция):</w:t>
            </w:r>
          </w:p>
        </w:tc>
        <w:tc>
          <w:tcPr>
            <w:tcW w:w="6469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A405E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BA2DD8" w:rsidRPr="00A405EB" w:rsidTr="00BA2DD8">
        <w:trPr>
          <w:trHeight w:val="253"/>
        </w:trPr>
        <w:tc>
          <w:tcPr>
            <w:tcW w:w="3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Название работы:</w:t>
            </w:r>
          </w:p>
        </w:tc>
        <w:tc>
          <w:tcPr>
            <w:tcW w:w="6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2DD8" w:rsidRPr="00A405EB" w:rsidRDefault="00BA2DD8" w:rsidP="00BA2DD8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1441D3" w:rsidRPr="008F7D99" w:rsidRDefault="001441D3" w:rsidP="00BA2DD8">
      <w:pPr>
        <w:pStyle w:val="a7"/>
        <w:tabs>
          <w:tab w:val="left" w:pos="5529"/>
        </w:tabs>
        <w:ind w:left="0"/>
        <w:jc w:val="center"/>
        <w:rPr>
          <w:rFonts w:cs="Times New Roman"/>
          <w:szCs w:val="28"/>
        </w:rPr>
      </w:pPr>
      <w:r w:rsidRPr="008F7D99">
        <w:rPr>
          <w:rFonts w:eastAsia="Times New Roman"/>
          <w:b/>
          <w:bCs/>
          <w:lang w:eastAsia="ru-RU"/>
        </w:rPr>
        <w:t>Заявка на участие в конкурсе</w:t>
      </w:r>
    </w:p>
    <w:p w:rsidR="005E342A" w:rsidRDefault="005E342A" w:rsidP="00BA2DD8">
      <w:pPr>
        <w:pStyle w:val="a7"/>
        <w:tabs>
          <w:tab w:val="left" w:pos="4962"/>
          <w:tab w:val="left" w:pos="5529"/>
        </w:tabs>
        <w:ind w:left="5529"/>
        <w:jc w:val="center"/>
        <w:rPr>
          <w:rFonts w:cs="Times New Roman"/>
          <w:b/>
          <w:szCs w:val="28"/>
        </w:rPr>
      </w:pPr>
    </w:p>
    <w:p w:rsidR="005E342A" w:rsidRDefault="005E342A" w:rsidP="00BA2DD8">
      <w:pPr>
        <w:pStyle w:val="a7"/>
        <w:tabs>
          <w:tab w:val="left" w:pos="4962"/>
          <w:tab w:val="left" w:pos="5529"/>
        </w:tabs>
        <w:ind w:left="5529"/>
        <w:jc w:val="center"/>
        <w:rPr>
          <w:rFonts w:cs="Times New Roman"/>
          <w:b/>
          <w:szCs w:val="28"/>
        </w:rPr>
      </w:pPr>
    </w:p>
    <w:sectPr w:rsidR="005E342A" w:rsidSect="00E4469A">
      <w:pgSz w:w="11906" w:h="16838"/>
      <w:pgMar w:top="851" w:right="849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883" w:rsidRDefault="00E04883" w:rsidP="008F7D99">
      <w:r>
        <w:separator/>
      </w:r>
    </w:p>
  </w:endnote>
  <w:endnote w:type="continuationSeparator" w:id="0">
    <w:p w:rsidR="00E04883" w:rsidRDefault="00E04883" w:rsidP="008F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Arial Unicode MS"/>
    <w:charset w:val="80"/>
    <w:family w:val="roman"/>
    <w:pitch w:val="variable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883" w:rsidRDefault="00E04883" w:rsidP="008F7D99">
      <w:r>
        <w:separator/>
      </w:r>
    </w:p>
  </w:footnote>
  <w:footnote w:type="continuationSeparator" w:id="0">
    <w:p w:rsidR="00E04883" w:rsidRDefault="00E04883" w:rsidP="008F7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46"/>
        </w:tabs>
        <w:ind w:left="1211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-563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5" w:hanging="21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FA9A97EA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A30EFD6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2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6BFC"/>
    <w:multiLevelType w:val="hybridMultilevel"/>
    <w:tmpl w:val="2F0428D2"/>
    <w:lvl w:ilvl="0" w:tplc="00007FF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8F46D7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759A"/>
    <w:multiLevelType w:val="hybridMultilevel"/>
    <w:tmpl w:val="00002350"/>
    <w:lvl w:ilvl="0" w:tplc="000022EE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B40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6022530"/>
    <w:multiLevelType w:val="multilevel"/>
    <w:tmpl w:val="85DCF278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20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10361EFC"/>
    <w:multiLevelType w:val="multilevel"/>
    <w:tmpl w:val="A30E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2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15109C0"/>
    <w:multiLevelType w:val="hybridMultilevel"/>
    <w:tmpl w:val="88EC53A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300109C"/>
    <w:multiLevelType w:val="hybridMultilevel"/>
    <w:tmpl w:val="ADEE2416"/>
    <w:lvl w:ilvl="0" w:tplc="E6B41BB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DF099B"/>
    <w:multiLevelType w:val="multilevel"/>
    <w:tmpl w:val="2E7224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 w:hint="default"/>
      </w:rPr>
    </w:lvl>
  </w:abstractNum>
  <w:abstractNum w:abstractNumId="12" w15:restartNumberingAfterBreak="0">
    <w:nsid w:val="1C2B5A16"/>
    <w:multiLevelType w:val="hybridMultilevel"/>
    <w:tmpl w:val="9EE40090"/>
    <w:lvl w:ilvl="0" w:tplc="F37C92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03340"/>
    <w:multiLevelType w:val="hybridMultilevel"/>
    <w:tmpl w:val="AD74AAAA"/>
    <w:lvl w:ilvl="0" w:tplc="F37C92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85153"/>
    <w:multiLevelType w:val="hybridMultilevel"/>
    <w:tmpl w:val="2EC47566"/>
    <w:lvl w:ilvl="0" w:tplc="B2AE35F4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caps w:val="0"/>
        <w:strike w:val="0"/>
        <w:dstrike w:val="0"/>
        <w:shadow w:val="0"/>
        <w:emboss w:val="0"/>
        <w:imprint w:val="0"/>
        <w:vanish w:val="0"/>
        <w:kern w:val="0"/>
        <w:sz w:val="22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9D42085"/>
    <w:multiLevelType w:val="hybridMultilevel"/>
    <w:tmpl w:val="948EA04E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505E0"/>
    <w:multiLevelType w:val="multilevel"/>
    <w:tmpl w:val="0BA068B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2."/>
      <w:lvlJc w:val="left"/>
      <w:pPr>
        <w:ind w:left="10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2160"/>
      </w:pPr>
      <w:rPr>
        <w:rFonts w:hint="default"/>
      </w:rPr>
    </w:lvl>
  </w:abstractNum>
  <w:abstractNum w:abstractNumId="17" w15:restartNumberingAfterBreak="0">
    <w:nsid w:val="4F7B5D28"/>
    <w:multiLevelType w:val="multilevel"/>
    <w:tmpl w:val="ED6AA7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8" w15:restartNumberingAfterBreak="0">
    <w:nsid w:val="73E727CB"/>
    <w:multiLevelType w:val="hybridMultilevel"/>
    <w:tmpl w:val="3488AD3A"/>
    <w:lvl w:ilvl="0" w:tplc="0BF0600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4"/>
  </w:num>
  <w:num w:numId="8">
    <w:abstractNumId w:val="15"/>
  </w:num>
  <w:num w:numId="9">
    <w:abstractNumId w:val="16"/>
  </w:num>
  <w:num w:numId="10">
    <w:abstractNumId w:val="11"/>
  </w:num>
  <w:num w:numId="11">
    <w:abstractNumId w:val="14"/>
  </w:num>
  <w:num w:numId="12">
    <w:abstractNumId w:val="8"/>
  </w:num>
  <w:num w:numId="13">
    <w:abstractNumId w:val="13"/>
  </w:num>
  <w:num w:numId="14">
    <w:abstractNumId w:val="12"/>
  </w:num>
  <w:num w:numId="15">
    <w:abstractNumId w:val="7"/>
  </w:num>
  <w:num w:numId="16">
    <w:abstractNumId w:val="10"/>
  </w:num>
  <w:num w:numId="17">
    <w:abstractNumId w:val="9"/>
  </w:num>
  <w:num w:numId="18">
    <w:abstractNumId w:val="18"/>
  </w:num>
  <w:num w:numId="19">
    <w:abstractNumId w:val="5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413"/>
    <w:rsid w:val="00003434"/>
    <w:rsid w:val="00014E18"/>
    <w:rsid w:val="000634DD"/>
    <w:rsid w:val="00064ACF"/>
    <w:rsid w:val="000913A4"/>
    <w:rsid w:val="00094E1E"/>
    <w:rsid w:val="000A0769"/>
    <w:rsid w:val="000C7DD3"/>
    <w:rsid w:val="000D4B39"/>
    <w:rsid w:val="000F3D22"/>
    <w:rsid w:val="0010698A"/>
    <w:rsid w:val="001117CA"/>
    <w:rsid w:val="001441D3"/>
    <w:rsid w:val="00147ABA"/>
    <w:rsid w:val="00153C5A"/>
    <w:rsid w:val="00171146"/>
    <w:rsid w:val="0017222F"/>
    <w:rsid w:val="001A19D3"/>
    <w:rsid w:val="001A73EF"/>
    <w:rsid w:val="001A7559"/>
    <w:rsid w:val="001A774F"/>
    <w:rsid w:val="001D6576"/>
    <w:rsid w:val="001D7815"/>
    <w:rsid w:val="001E7515"/>
    <w:rsid w:val="001F425D"/>
    <w:rsid w:val="00204796"/>
    <w:rsid w:val="00211A5F"/>
    <w:rsid w:val="00224E7C"/>
    <w:rsid w:val="00225DE5"/>
    <w:rsid w:val="00250C0B"/>
    <w:rsid w:val="00294546"/>
    <w:rsid w:val="002B1228"/>
    <w:rsid w:val="002B2A94"/>
    <w:rsid w:val="002D0B46"/>
    <w:rsid w:val="00305AC6"/>
    <w:rsid w:val="00310A7C"/>
    <w:rsid w:val="0032412D"/>
    <w:rsid w:val="00324D5D"/>
    <w:rsid w:val="00331344"/>
    <w:rsid w:val="00344A0A"/>
    <w:rsid w:val="00353A20"/>
    <w:rsid w:val="003740C7"/>
    <w:rsid w:val="00395E05"/>
    <w:rsid w:val="003A360D"/>
    <w:rsid w:val="003B66C9"/>
    <w:rsid w:val="003D0530"/>
    <w:rsid w:val="003D7C7A"/>
    <w:rsid w:val="003F3E46"/>
    <w:rsid w:val="00410E35"/>
    <w:rsid w:val="00427B96"/>
    <w:rsid w:val="004335B8"/>
    <w:rsid w:val="004704E6"/>
    <w:rsid w:val="004725B9"/>
    <w:rsid w:val="004762C7"/>
    <w:rsid w:val="00481ADE"/>
    <w:rsid w:val="004B4692"/>
    <w:rsid w:val="004C414E"/>
    <w:rsid w:val="004E4D49"/>
    <w:rsid w:val="004F1652"/>
    <w:rsid w:val="004F4274"/>
    <w:rsid w:val="00503A8D"/>
    <w:rsid w:val="00503E27"/>
    <w:rsid w:val="00515308"/>
    <w:rsid w:val="00522CB0"/>
    <w:rsid w:val="00543884"/>
    <w:rsid w:val="005751CE"/>
    <w:rsid w:val="00583A74"/>
    <w:rsid w:val="00583EBF"/>
    <w:rsid w:val="005B2643"/>
    <w:rsid w:val="005C4DC1"/>
    <w:rsid w:val="005E191E"/>
    <w:rsid w:val="005E247D"/>
    <w:rsid w:val="005E342A"/>
    <w:rsid w:val="005E7CA3"/>
    <w:rsid w:val="005F400E"/>
    <w:rsid w:val="0064138E"/>
    <w:rsid w:val="00645E97"/>
    <w:rsid w:val="0065127C"/>
    <w:rsid w:val="00653953"/>
    <w:rsid w:val="00670D9E"/>
    <w:rsid w:val="006768BE"/>
    <w:rsid w:val="006913AC"/>
    <w:rsid w:val="00696137"/>
    <w:rsid w:val="006A1CEC"/>
    <w:rsid w:val="006A6DEF"/>
    <w:rsid w:val="006B5413"/>
    <w:rsid w:val="006D2938"/>
    <w:rsid w:val="006D69F0"/>
    <w:rsid w:val="006E3A27"/>
    <w:rsid w:val="006F16A9"/>
    <w:rsid w:val="006F7744"/>
    <w:rsid w:val="0070286A"/>
    <w:rsid w:val="00713762"/>
    <w:rsid w:val="00743442"/>
    <w:rsid w:val="00761293"/>
    <w:rsid w:val="00771987"/>
    <w:rsid w:val="00792536"/>
    <w:rsid w:val="007A11DD"/>
    <w:rsid w:val="007B5F4D"/>
    <w:rsid w:val="007C6010"/>
    <w:rsid w:val="007E263C"/>
    <w:rsid w:val="007F1027"/>
    <w:rsid w:val="007F2842"/>
    <w:rsid w:val="0080734C"/>
    <w:rsid w:val="00811235"/>
    <w:rsid w:val="00811DA2"/>
    <w:rsid w:val="00816996"/>
    <w:rsid w:val="00820242"/>
    <w:rsid w:val="00834784"/>
    <w:rsid w:val="00895B7F"/>
    <w:rsid w:val="008C05DA"/>
    <w:rsid w:val="008D21EA"/>
    <w:rsid w:val="008F7D99"/>
    <w:rsid w:val="00913237"/>
    <w:rsid w:val="009345C4"/>
    <w:rsid w:val="00937F00"/>
    <w:rsid w:val="0094111B"/>
    <w:rsid w:val="009737C4"/>
    <w:rsid w:val="00996DBB"/>
    <w:rsid w:val="009A3F2F"/>
    <w:rsid w:val="009E12DF"/>
    <w:rsid w:val="009F1189"/>
    <w:rsid w:val="009F4A70"/>
    <w:rsid w:val="00A11443"/>
    <w:rsid w:val="00A1150D"/>
    <w:rsid w:val="00A11724"/>
    <w:rsid w:val="00A1729A"/>
    <w:rsid w:val="00A46514"/>
    <w:rsid w:val="00A549CD"/>
    <w:rsid w:val="00A6262E"/>
    <w:rsid w:val="00A63D2A"/>
    <w:rsid w:val="00A67AAF"/>
    <w:rsid w:val="00A7162D"/>
    <w:rsid w:val="00A762A9"/>
    <w:rsid w:val="00A83DE7"/>
    <w:rsid w:val="00A90F70"/>
    <w:rsid w:val="00A91821"/>
    <w:rsid w:val="00AB6F97"/>
    <w:rsid w:val="00AC3F1C"/>
    <w:rsid w:val="00AD1973"/>
    <w:rsid w:val="00AD2BD4"/>
    <w:rsid w:val="00AF7150"/>
    <w:rsid w:val="00B03CE3"/>
    <w:rsid w:val="00B049CC"/>
    <w:rsid w:val="00B341AC"/>
    <w:rsid w:val="00B455A6"/>
    <w:rsid w:val="00B729AA"/>
    <w:rsid w:val="00B76FD7"/>
    <w:rsid w:val="00B82518"/>
    <w:rsid w:val="00BA2DD8"/>
    <w:rsid w:val="00BB4BFF"/>
    <w:rsid w:val="00BB798F"/>
    <w:rsid w:val="00BE16C1"/>
    <w:rsid w:val="00C03C00"/>
    <w:rsid w:val="00C03DC5"/>
    <w:rsid w:val="00C1351E"/>
    <w:rsid w:val="00C1478D"/>
    <w:rsid w:val="00C169C8"/>
    <w:rsid w:val="00C45B59"/>
    <w:rsid w:val="00C516ED"/>
    <w:rsid w:val="00C568D9"/>
    <w:rsid w:val="00C709B4"/>
    <w:rsid w:val="00C76A5D"/>
    <w:rsid w:val="00C84793"/>
    <w:rsid w:val="00C93A90"/>
    <w:rsid w:val="00C94495"/>
    <w:rsid w:val="00CC0178"/>
    <w:rsid w:val="00CC25AC"/>
    <w:rsid w:val="00CC3BB7"/>
    <w:rsid w:val="00CD4064"/>
    <w:rsid w:val="00CF23C2"/>
    <w:rsid w:val="00D1135A"/>
    <w:rsid w:val="00D24697"/>
    <w:rsid w:val="00D639D1"/>
    <w:rsid w:val="00D76837"/>
    <w:rsid w:val="00D82926"/>
    <w:rsid w:val="00D913DA"/>
    <w:rsid w:val="00D92F9A"/>
    <w:rsid w:val="00D953CA"/>
    <w:rsid w:val="00DC37E5"/>
    <w:rsid w:val="00DE1556"/>
    <w:rsid w:val="00DE319F"/>
    <w:rsid w:val="00DF4E85"/>
    <w:rsid w:val="00DF6B2A"/>
    <w:rsid w:val="00E04883"/>
    <w:rsid w:val="00E13531"/>
    <w:rsid w:val="00E257DE"/>
    <w:rsid w:val="00E4469A"/>
    <w:rsid w:val="00E75FCB"/>
    <w:rsid w:val="00E96279"/>
    <w:rsid w:val="00E9767B"/>
    <w:rsid w:val="00EA2070"/>
    <w:rsid w:val="00EA645A"/>
    <w:rsid w:val="00EB7B73"/>
    <w:rsid w:val="00ED728B"/>
    <w:rsid w:val="00F1745D"/>
    <w:rsid w:val="00F17E7A"/>
    <w:rsid w:val="00F27726"/>
    <w:rsid w:val="00F50C7B"/>
    <w:rsid w:val="00F550DD"/>
    <w:rsid w:val="00F60163"/>
    <w:rsid w:val="00F618DC"/>
    <w:rsid w:val="00F6775F"/>
    <w:rsid w:val="00F716C5"/>
    <w:rsid w:val="00F73D78"/>
    <w:rsid w:val="00F836D0"/>
    <w:rsid w:val="00FA1E9D"/>
    <w:rsid w:val="00FE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AFEB137"/>
  <w15:docId w15:val="{60162BC2-D58C-4995-9BE2-29DBCC0B3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262E"/>
    <w:pPr>
      <w:widowControl w:val="0"/>
      <w:suppressAutoHyphens/>
    </w:pPr>
    <w:rPr>
      <w:rFonts w:eastAsia="DejaVu Sans" w:cs="DejaVu Sans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A6262E"/>
    <w:pPr>
      <w:keepNext/>
      <w:tabs>
        <w:tab w:val="num" w:pos="0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rsid w:val="00A6262E"/>
    <w:pPr>
      <w:keepNext/>
      <w:tabs>
        <w:tab w:val="num" w:pos="0"/>
      </w:tabs>
      <w:ind w:left="576" w:hanging="576"/>
      <w:jc w:val="center"/>
      <w:outlineLvl w:val="1"/>
    </w:pPr>
    <w:rPr>
      <w:spacing w:val="5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A6262E"/>
    <w:rPr>
      <w:rFonts w:ascii="Times New Roman" w:eastAsia="Arial Unicode MS" w:hAnsi="Times New Roman" w:cs="Times New Roman"/>
    </w:rPr>
  </w:style>
  <w:style w:type="character" w:customStyle="1" w:styleId="Absatz-Standardschriftart">
    <w:name w:val="Absatz-Standardschriftart"/>
    <w:rsid w:val="00A6262E"/>
  </w:style>
  <w:style w:type="character" w:customStyle="1" w:styleId="WW-Absatz-Standardschriftart">
    <w:name w:val="WW-Absatz-Standardschriftart"/>
    <w:rsid w:val="00A6262E"/>
  </w:style>
  <w:style w:type="character" w:customStyle="1" w:styleId="WW8Num3z0">
    <w:name w:val="WW8Num3z0"/>
    <w:rsid w:val="00A6262E"/>
    <w:rPr>
      <w:rFonts w:ascii="Times New Roman" w:eastAsia="Arial Unicode MS" w:hAnsi="Times New Roman" w:cs="Times New Roman"/>
    </w:rPr>
  </w:style>
  <w:style w:type="character" w:styleId="a3">
    <w:name w:val="Hyperlink"/>
    <w:rsid w:val="00A6262E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A6262E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A6262E"/>
    <w:pPr>
      <w:spacing w:after="120"/>
    </w:pPr>
  </w:style>
  <w:style w:type="paragraph" w:styleId="a5">
    <w:name w:val="List"/>
    <w:basedOn w:val="a4"/>
    <w:rsid w:val="00A6262E"/>
  </w:style>
  <w:style w:type="paragraph" w:customStyle="1" w:styleId="11">
    <w:name w:val="Название1"/>
    <w:basedOn w:val="a"/>
    <w:rsid w:val="00A6262E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A6262E"/>
    <w:pPr>
      <w:suppressLineNumbers/>
    </w:pPr>
  </w:style>
  <w:style w:type="paragraph" w:styleId="a6">
    <w:name w:val="Body Text Indent"/>
    <w:basedOn w:val="a"/>
    <w:rsid w:val="00A6262E"/>
    <w:pPr>
      <w:ind w:firstLine="720"/>
      <w:jc w:val="both"/>
    </w:pPr>
    <w:rPr>
      <w:sz w:val="28"/>
    </w:rPr>
  </w:style>
  <w:style w:type="paragraph" w:styleId="a7">
    <w:name w:val="List Paragraph"/>
    <w:basedOn w:val="a"/>
    <w:uiPriority w:val="34"/>
    <w:qFormat/>
    <w:rsid w:val="00A6262E"/>
    <w:pPr>
      <w:ind w:left="720"/>
    </w:pPr>
  </w:style>
  <w:style w:type="paragraph" w:customStyle="1" w:styleId="13">
    <w:name w:val="Обычный (веб)1"/>
    <w:basedOn w:val="a"/>
    <w:rsid w:val="00A6262E"/>
    <w:pPr>
      <w:overflowPunct w:val="0"/>
      <w:autoSpaceDE w:val="0"/>
      <w:spacing w:line="360" w:lineRule="auto"/>
      <w:ind w:firstLine="567"/>
      <w:jc w:val="both"/>
    </w:pPr>
    <w:rPr>
      <w:rFonts w:ascii="Garamond" w:eastAsia="Arial Unicode MS" w:hAnsi="Garamond"/>
    </w:rPr>
  </w:style>
  <w:style w:type="paragraph" w:styleId="a8">
    <w:name w:val="Normal (Web)"/>
    <w:basedOn w:val="a"/>
    <w:semiHidden/>
    <w:unhideWhenUsed/>
    <w:rsid w:val="006B5413"/>
    <w:pPr>
      <w:widowControl/>
      <w:spacing w:before="280" w:after="280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paragraph" w:customStyle="1" w:styleId="20">
    <w:name w:val="Обычный (веб)2"/>
    <w:basedOn w:val="a"/>
    <w:rsid w:val="00E13531"/>
    <w:pPr>
      <w:overflowPunct w:val="0"/>
      <w:autoSpaceDE w:val="0"/>
      <w:spacing w:line="360" w:lineRule="auto"/>
      <w:ind w:firstLine="567"/>
      <w:jc w:val="both"/>
      <w:textAlignment w:val="baseline"/>
    </w:pPr>
    <w:rPr>
      <w:rFonts w:ascii="Garamond" w:eastAsia="Arial Unicode MS" w:hAnsi="Garamond"/>
      <w:szCs w:val="20"/>
    </w:rPr>
  </w:style>
  <w:style w:type="paragraph" w:customStyle="1" w:styleId="21">
    <w:name w:val="Основной текст с отступом 21"/>
    <w:basedOn w:val="a"/>
    <w:rsid w:val="00E13531"/>
    <w:pPr>
      <w:ind w:right="-2" w:firstLine="319"/>
      <w:jc w:val="both"/>
    </w:pPr>
    <w:rPr>
      <w:sz w:val="28"/>
    </w:rPr>
  </w:style>
  <w:style w:type="paragraph" w:customStyle="1" w:styleId="32">
    <w:name w:val="Основной текст 32"/>
    <w:basedOn w:val="a"/>
    <w:rsid w:val="00E13531"/>
    <w:pPr>
      <w:jc w:val="center"/>
    </w:pPr>
    <w:rPr>
      <w:sz w:val="28"/>
    </w:rPr>
  </w:style>
  <w:style w:type="paragraph" w:customStyle="1" w:styleId="210">
    <w:name w:val="Основной текст 21"/>
    <w:basedOn w:val="a"/>
    <w:rsid w:val="00E13531"/>
    <w:pPr>
      <w:jc w:val="center"/>
    </w:pPr>
    <w:rPr>
      <w:b/>
      <w:sz w:val="28"/>
    </w:rPr>
  </w:style>
  <w:style w:type="paragraph" w:customStyle="1" w:styleId="31">
    <w:name w:val="Основной текст 31"/>
    <w:basedOn w:val="a"/>
    <w:rsid w:val="00E13531"/>
    <w:pPr>
      <w:jc w:val="center"/>
    </w:pPr>
    <w:rPr>
      <w:sz w:val="28"/>
      <w:szCs w:val="20"/>
    </w:rPr>
  </w:style>
  <w:style w:type="paragraph" w:styleId="a9">
    <w:name w:val="Title"/>
    <w:basedOn w:val="a"/>
    <w:link w:val="aa"/>
    <w:qFormat/>
    <w:rsid w:val="00E13531"/>
    <w:pPr>
      <w:widowControl/>
      <w:suppressAutoHyphens w:val="0"/>
      <w:jc w:val="center"/>
    </w:pPr>
    <w:rPr>
      <w:rFonts w:eastAsia="Times New Roman" w:cs="Times New Roman"/>
      <w:kern w:val="0"/>
      <w:sz w:val="28"/>
      <w:szCs w:val="20"/>
      <w:lang w:bidi="ar-SA"/>
    </w:rPr>
  </w:style>
  <w:style w:type="character" w:customStyle="1" w:styleId="aa">
    <w:name w:val="Заголовок Знак"/>
    <w:link w:val="a9"/>
    <w:rsid w:val="00E13531"/>
    <w:rPr>
      <w:sz w:val="28"/>
    </w:rPr>
  </w:style>
  <w:style w:type="paragraph" w:customStyle="1" w:styleId="ab">
    <w:name w:val="Содержимое таблицы"/>
    <w:basedOn w:val="a"/>
    <w:rsid w:val="001117CA"/>
    <w:pPr>
      <w:suppressLineNumbers/>
    </w:pPr>
    <w:rPr>
      <w:rFonts w:ascii="Liberation Serif" w:hAnsi="Liberation Serif"/>
    </w:rPr>
  </w:style>
  <w:style w:type="paragraph" w:customStyle="1" w:styleId="3">
    <w:name w:val="Обычный (веб)3"/>
    <w:basedOn w:val="a"/>
    <w:rsid w:val="001117CA"/>
    <w:pPr>
      <w:overflowPunct w:val="0"/>
      <w:autoSpaceDE w:val="0"/>
      <w:spacing w:line="360" w:lineRule="auto"/>
      <w:ind w:firstLine="567"/>
      <w:jc w:val="both"/>
      <w:textAlignment w:val="baseline"/>
    </w:pPr>
    <w:rPr>
      <w:rFonts w:ascii="Garamond" w:eastAsia="Arial Unicode MS" w:hAnsi="Garamond"/>
      <w:szCs w:val="20"/>
    </w:rPr>
  </w:style>
  <w:style w:type="paragraph" w:styleId="ac">
    <w:name w:val="header"/>
    <w:basedOn w:val="a"/>
    <w:link w:val="ad"/>
    <w:uiPriority w:val="99"/>
    <w:unhideWhenUsed/>
    <w:rsid w:val="008F7D9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Верхний колонтитул Знак"/>
    <w:link w:val="ac"/>
    <w:uiPriority w:val="99"/>
    <w:rsid w:val="008F7D99"/>
    <w:rPr>
      <w:rFonts w:eastAsia="DejaVu Sans" w:cs="Mangal"/>
      <w:kern w:val="1"/>
      <w:sz w:val="24"/>
      <w:szCs w:val="21"/>
      <w:lang w:eastAsia="hi-IN" w:bidi="hi-IN"/>
    </w:rPr>
  </w:style>
  <w:style w:type="paragraph" w:styleId="ae">
    <w:name w:val="footer"/>
    <w:basedOn w:val="a"/>
    <w:link w:val="af"/>
    <w:uiPriority w:val="99"/>
    <w:semiHidden/>
    <w:unhideWhenUsed/>
    <w:rsid w:val="008F7D9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Нижний колонтитул Знак"/>
    <w:link w:val="ae"/>
    <w:uiPriority w:val="99"/>
    <w:semiHidden/>
    <w:rsid w:val="008F7D99"/>
    <w:rPr>
      <w:rFonts w:eastAsia="DejaVu Sans" w:cs="Mangal"/>
      <w:kern w:val="1"/>
      <w:sz w:val="24"/>
      <w:szCs w:val="21"/>
      <w:lang w:eastAsia="hi-IN" w:bidi="hi-IN"/>
    </w:rPr>
  </w:style>
  <w:style w:type="paragraph" w:styleId="af0">
    <w:name w:val="Balloon Text"/>
    <w:basedOn w:val="a"/>
    <w:link w:val="af1"/>
    <w:uiPriority w:val="99"/>
    <w:semiHidden/>
    <w:unhideWhenUsed/>
    <w:rsid w:val="001441D3"/>
    <w:rPr>
      <w:rFonts w:ascii="Tahoma" w:hAnsi="Tahoma" w:cs="Mangal"/>
      <w:sz w:val="16"/>
      <w:szCs w:val="14"/>
    </w:rPr>
  </w:style>
  <w:style w:type="character" w:customStyle="1" w:styleId="af1">
    <w:name w:val="Текст выноски Знак"/>
    <w:link w:val="af0"/>
    <w:uiPriority w:val="99"/>
    <w:semiHidden/>
    <w:rsid w:val="001441D3"/>
    <w:rPr>
      <w:rFonts w:ascii="Tahoma" w:eastAsia="DejaVu Sans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5AF86-DACC-452C-BEE7-D453AA90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1520</CharactersWithSpaces>
  <SharedDoc>false</SharedDoc>
  <HLinks>
    <vt:vector size="30" baseType="variant">
      <vt:variant>
        <vt:i4>3342337</vt:i4>
      </vt:variant>
      <vt:variant>
        <vt:i4>12</vt:i4>
      </vt:variant>
      <vt:variant>
        <vt:i4>0</vt:i4>
      </vt:variant>
      <vt:variant>
        <vt:i4>5</vt:i4>
      </vt:variant>
      <vt:variant>
        <vt:lpwstr>mailto:sh24@yndex.ru</vt:lpwstr>
      </vt:variant>
      <vt:variant>
        <vt:lpwstr/>
      </vt:variant>
      <vt:variant>
        <vt:i4>3342337</vt:i4>
      </vt:variant>
      <vt:variant>
        <vt:i4>9</vt:i4>
      </vt:variant>
      <vt:variant>
        <vt:i4>0</vt:i4>
      </vt:variant>
      <vt:variant>
        <vt:i4>5</vt:i4>
      </vt:variant>
      <vt:variant>
        <vt:lpwstr>mailto:sh24@yndex.ru</vt:lpwstr>
      </vt:variant>
      <vt:variant>
        <vt:lpwstr/>
      </vt:variant>
      <vt:variant>
        <vt:i4>3342337</vt:i4>
      </vt:variant>
      <vt:variant>
        <vt:i4>6</vt:i4>
      </vt:variant>
      <vt:variant>
        <vt:i4>0</vt:i4>
      </vt:variant>
      <vt:variant>
        <vt:i4>5</vt:i4>
      </vt:variant>
      <vt:variant>
        <vt:lpwstr>mailto:sh24@yndex.ru</vt:lpwstr>
      </vt:variant>
      <vt:variant>
        <vt:lpwstr/>
      </vt:variant>
      <vt:variant>
        <vt:i4>3342337</vt:i4>
      </vt:variant>
      <vt:variant>
        <vt:i4>3</vt:i4>
      </vt:variant>
      <vt:variant>
        <vt:i4>0</vt:i4>
      </vt:variant>
      <vt:variant>
        <vt:i4>5</vt:i4>
      </vt:variant>
      <vt:variant>
        <vt:lpwstr>mailto:sh24@yndex.ru</vt:lpwstr>
      </vt:variant>
      <vt:variant>
        <vt:lpwstr/>
      </vt:variant>
      <vt:variant>
        <vt:i4>7077962</vt:i4>
      </vt:variant>
      <vt:variant>
        <vt:i4>0</vt:i4>
      </vt:variant>
      <vt:variant>
        <vt:i4>0</vt:i4>
      </vt:variant>
      <vt:variant>
        <vt:i4>5</vt:i4>
      </vt:variant>
      <vt:variant>
        <vt:lpwstr>mailto:sh24@yandex.ru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Professional</cp:lastModifiedBy>
  <cp:revision>19</cp:revision>
  <cp:lastPrinted>2018-08-14T12:40:00Z</cp:lastPrinted>
  <dcterms:created xsi:type="dcterms:W3CDTF">2018-08-13T13:19:00Z</dcterms:created>
  <dcterms:modified xsi:type="dcterms:W3CDTF">2024-08-20T08:02:00Z</dcterms:modified>
</cp:coreProperties>
</file>